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87D63" w14:textId="77777777" w:rsidR="004841D6" w:rsidRPr="000A690D" w:rsidRDefault="004841D6" w:rsidP="004841D6">
      <w:pPr>
        <w:rPr>
          <w:rFonts w:ascii="Arial" w:hAnsi="Arial" w:cs="Arial"/>
          <w:b/>
          <w:sz w:val="22"/>
          <w:szCs w:val="22"/>
        </w:rPr>
      </w:pPr>
    </w:p>
    <w:p w14:paraId="69EF1D4C" w14:textId="77777777" w:rsidR="00C67DFD" w:rsidRPr="000C50ED" w:rsidRDefault="00C67DFD" w:rsidP="004841D6">
      <w:pPr>
        <w:jc w:val="center"/>
        <w:rPr>
          <w:rFonts w:ascii="Arial" w:hAnsi="Arial" w:cs="Arial"/>
          <w:b/>
          <w:sz w:val="28"/>
          <w:szCs w:val="28"/>
        </w:rPr>
      </w:pPr>
    </w:p>
    <w:p w14:paraId="1543E0C0" w14:textId="45DC010C" w:rsidR="004841D6" w:rsidRPr="0040154A" w:rsidRDefault="00251CB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0154A">
        <w:rPr>
          <w:rFonts w:ascii="Arial" w:hAnsi="Arial" w:cs="Arial"/>
          <w:b/>
          <w:bCs/>
          <w:sz w:val="28"/>
          <w:szCs w:val="28"/>
        </w:rPr>
        <w:t>Protokół o</w:t>
      </w:r>
      <w:r w:rsidR="000C50ED" w:rsidRPr="0040154A">
        <w:rPr>
          <w:rFonts w:ascii="Arial" w:hAnsi="Arial" w:cs="Arial"/>
          <w:b/>
          <w:bCs/>
          <w:sz w:val="28"/>
          <w:szCs w:val="28"/>
        </w:rPr>
        <w:t>dbioru</w:t>
      </w:r>
      <w:r w:rsidR="002C38FC" w:rsidRPr="0040154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811EE0E" w14:textId="77777777" w:rsidR="004841D6" w:rsidRPr="000C50ED" w:rsidRDefault="004841D6" w:rsidP="00C67D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12E673CB" w14:textId="77777777" w:rsidR="004841D6" w:rsidRPr="000A690D" w:rsidRDefault="004841D6" w:rsidP="004841D6">
      <w:pPr>
        <w:rPr>
          <w:rFonts w:ascii="Arial" w:hAnsi="Arial" w:cs="Arial"/>
          <w:b/>
          <w:iCs/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786"/>
        <w:gridCol w:w="4436"/>
      </w:tblGrid>
      <w:tr w:rsidR="004841D6" w:rsidRPr="000A690D" w14:paraId="11BB09DA" w14:textId="77777777" w:rsidTr="01DEFC00">
        <w:tc>
          <w:tcPr>
            <w:tcW w:w="4786" w:type="dxa"/>
          </w:tcPr>
          <w:p w14:paraId="2DF4EB05" w14:textId="77777777" w:rsidR="004841D6" w:rsidRPr="0040154A" w:rsidRDefault="004841D6" w:rsidP="0040154A">
            <w:pPr>
              <w:spacing w:before="60" w:after="120" w:line="360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40154A">
              <w:rPr>
                <w:rFonts w:ascii="Arial" w:hAnsi="Arial" w:cs="Arial"/>
                <w:b/>
                <w:bCs/>
                <w:sz w:val="22"/>
                <w:szCs w:val="22"/>
              </w:rPr>
              <w:br w:type="page"/>
            </w:r>
            <w:r w:rsidRPr="0040154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Zamawiający:</w:t>
            </w:r>
            <w:r w:rsidR="0058238C" w:rsidRPr="0040154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</w:t>
            </w:r>
          </w:p>
          <w:p w14:paraId="27E8E21B" w14:textId="77777777" w:rsidR="004841D6" w:rsidRPr="000A690D" w:rsidRDefault="004841D6" w:rsidP="00411735">
            <w:pPr>
              <w:spacing w:before="6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A690D">
              <w:rPr>
                <w:rFonts w:ascii="Arial" w:hAnsi="Arial" w:cs="Arial"/>
                <w:sz w:val="22"/>
                <w:szCs w:val="22"/>
              </w:rPr>
              <w:t>PKP Polskie Linie Kolejowe S</w:t>
            </w:r>
            <w:r w:rsidR="000C50ED">
              <w:rPr>
                <w:rFonts w:ascii="Arial" w:hAnsi="Arial" w:cs="Arial"/>
                <w:sz w:val="22"/>
                <w:szCs w:val="22"/>
              </w:rPr>
              <w:t>.</w:t>
            </w:r>
            <w:r w:rsidRPr="000A690D">
              <w:rPr>
                <w:rFonts w:ascii="Arial" w:hAnsi="Arial" w:cs="Arial"/>
                <w:sz w:val="22"/>
                <w:szCs w:val="22"/>
              </w:rPr>
              <w:t>A</w:t>
            </w:r>
            <w:r w:rsidR="000C50E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36" w:type="dxa"/>
          </w:tcPr>
          <w:p w14:paraId="2C36DDA2" w14:textId="77777777" w:rsidR="004841D6" w:rsidRPr="0040154A" w:rsidRDefault="000C50ED" w:rsidP="0040154A">
            <w:pPr>
              <w:spacing w:before="60" w:after="120" w:line="360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4015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</w:t>
            </w:r>
            <w:r w:rsidR="004841D6" w:rsidRPr="0040154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Wykonawca:</w:t>
            </w:r>
          </w:p>
          <w:p w14:paraId="4FE14FB1" w14:textId="77777777" w:rsidR="004841D6" w:rsidRPr="000A690D" w:rsidRDefault="004841D6" w:rsidP="00411735">
            <w:pPr>
              <w:spacing w:before="6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75ADC9" w14:textId="77777777" w:rsidR="004841D6" w:rsidRPr="000A690D" w:rsidRDefault="006C7C12" w:rsidP="004841D6">
      <w:pPr>
        <w:spacing w:before="60" w:after="120" w:line="360" w:lineRule="auto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W dniu ……-……-20…</w:t>
      </w:r>
      <w:r w:rsidR="000C50ED">
        <w:rPr>
          <w:rFonts w:ascii="Arial" w:hAnsi="Arial" w:cs="Arial"/>
          <w:sz w:val="22"/>
          <w:szCs w:val="22"/>
        </w:rPr>
        <w:t>…</w:t>
      </w:r>
      <w:r w:rsidR="004841D6" w:rsidRPr="000A690D">
        <w:rPr>
          <w:rFonts w:ascii="Arial" w:hAnsi="Arial" w:cs="Arial"/>
          <w:sz w:val="22"/>
          <w:szCs w:val="22"/>
        </w:rPr>
        <w:t>r. dokonano odbioru:</w:t>
      </w:r>
    </w:p>
    <w:p w14:paraId="7098DDB2" w14:textId="77777777" w:rsidR="004841D6" w:rsidRPr="000A690D" w:rsidRDefault="004841D6" w:rsidP="004841D6">
      <w:pPr>
        <w:spacing w:line="360" w:lineRule="auto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1.</w:t>
      </w:r>
    </w:p>
    <w:p w14:paraId="337DE229" w14:textId="77777777" w:rsidR="004841D6" w:rsidRPr="000A690D" w:rsidRDefault="004841D6" w:rsidP="004841D6">
      <w:pPr>
        <w:spacing w:line="360" w:lineRule="auto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2.</w:t>
      </w:r>
    </w:p>
    <w:p w14:paraId="7F5A1954" w14:textId="77777777" w:rsidR="004841D6" w:rsidRDefault="004841D6" w:rsidP="004841D6">
      <w:pPr>
        <w:spacing w:line="360" w:lineRule="auto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3.</w:t>
      </w:r>
    </w:p>
    <w:p w14:paraId="3E8AB4EF" w14:textId="77777777" w:rsidR="00C67DFD" w:rsidRPr="000A690D" w:rsidRDefault="00C67DFD" w:rsidP="004841D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</w:p>
    <w:p w14:paraId="6A4C13C2" w14:textId="77777777" w:rsidR="004841D6" w:rsidRPr="000A690D" w:rsidRDefault="004841D6" w:rsidP="004841D6">
      <w:pPr>
        <w:spacing w:before="60" w:after="120" w:line="360" w:lineRule="auto"/>
        <w:ind w:left="142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Uwagi:</w:t>
      </w:r>
    </w:p>
    <w:p w14:paraId="039ED8A4" w14:textId="77777777" w:rsidR="004841D6" w:rsidRPr="000A690D" w:rsidRDefault="004841D6" w:rsidP="004841D6">
      <w:pPr>
        <w:pStyle w:val="Akapitzlist"/>
        <w:numPr>
          <w:ilvl w:val="6"/>
          <w:numId w:val="17"/>
        </w:numPr>
        <w:tabs>
          <w:tab w:val="clear" w:pos="2520"/>
          <w:tab w:val="num" w:pos="567"/>
        </w:tabs>
        <w:spacing w:before="6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Przedmiot odbioru został zrealizowany zgodnie z Umową</w:t>
      </w:r>
      <w:r w:rsidR="000C50ED">
        <w:rPr>
          <w:rFonts w:ascii="Arial" w:hAnsi="Arial" w:cs="Arial"/>
          <w:sz w:val="22"/>
          <w:szCs w:val="22"/>
        </w:rPr>
        <w:br/>
      </w:r>
      <w:r w:rsidRPr="000A690D">
        <w:rPr>
          <w:rFonts w:ascii="Arial" w:hAnsi="Arial" w:cs="Arial"/>
          <w:sz w:val="22"/>
          <w:szCs w:val="22"/>
        </w:rPr>
        <w:t>nr ____________________________</w:t>
      </w:r>
    </w:p>
    <w:p w14:paraId="7FE9B2E9" w14:textId="77777777" w:rsidR="00E23326" w:rsidRPr="000A690D" w:rsidRDefault="00E23326" w:rsidP="004841D6">
      <w:pPr>
        <w:pStyle w:val="Akapitzlist"/>
        <w:numPr>
          <w:ilvl w:val="6"/>
          <w:numId w:val="17"/>
        </w:numPr>
        <w:tabs>
          <w:tab w:val="clear" w:pos="2520"/>
          <w:tab w:val="num" w:pos="567"/>
        </w:tabs>
        <w:spacing w:before="6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Zama</w:t>
      </w:r>
      <w:r w:rsidR="00C67DFD">
        <w:rPr>
          <w:rFonts w:ascii="Arial" w:hAnsi="Arial" w:cs="Arial"/>
          <w:sz w:val="22"/>
          <w:szCs w:val="22"/>
        </w:rPr>
        <w:t>wiający nie zgłasza zastrzeżeń/</w:t>
      </w:r>
      <w:r w:rsidRPr="000A690D">
        <w:rPr>
          <w:rFonts w:ascii="Arial" w:hAnsi="Arial" w:cs="Arial"/>
          <w:sz w:val="22"/>
          <w:szCs w:val="22"/>
        </w:rPr>
        <w:t>zgłasza następujące zastrzeżenia* do przedmiotu odbioru:</w:t>
      </w:r>
    </w:p>
    <w:p w14:paraId="4381A2B5" w14:textId="77777777" w:rsidR="00E23326" w:rsidRPr="000A690D" w:rsidRDefault="00E23326" w:rsidP="00E23326">
      <w:pPr>
        <w:pStyle w:val="Akapitzlist"/>
        <w:spacing w:before="6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F4BE294" w14:textId="77777777" w:rsidR="004841D6" w:rsidRPr="000A690D" w:rsidRDefault="004841D6" w:rsidP="004841D6">
      <w:pPr>
        <w:pStyle w:val="Akapitzlist"/>
        <w:numPr>
          <w:ilvl w:val="6"/>
          <w:numId w:val="17"/>
        </w:numPr>
        <w:tabs>
          <w:tab w:val="clear" w:pos="2520"/>
          <w:tab w:val="num" w:pos="567"/>
        </w:tabs>
        <w:spacing w:before="6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 xml:space="preserve">Niniejszy protokół stanowi </w:t>
      </w:r>
      <w:r w:rsidR="00C67DFD">
        <w:rPr>
          <w:rFonts w:ascii="Arial" w:hAnsi="Arial" w:cs="Arial"/>
          <w:sz w:val="22"/>
          <w:szCs w:val="22"/>
        </w:rPr>
        <w:t>podstawę/</w:t>
      </w:r>
      <w:r w:rsidR="00E23326" w:rsidRPr="000A690D">
        <w:rPr>
          <w:rFonts w:ascii="Arial" w:hAnsi="Arial" w:cs="Arial"/>
          <w:sz w:val="22"/>
          <w:szCs w:val="22"/>
        </w:rPr>
        <w:t xml:space="preserve">nie stanowi </w:t>
      </w:r>
      <w:r w:rsidRPr="000A690D">
        <w:rPr>
          <w:rFonts w:ascii="Arial" w:hAnsi="Arial" w:cs="Arial"/>
          <w:sz w:val="22"/>
          <w:szCs w:val="22"/>
        </w:rPr>
        <w:t>pod</w:t>
      </w:r>
      <w:r w:rsidR="000F202A" w:rsidRPr="000A690D">
        <w:rPr>
          <w:rFonts w:ascii="Arial" w:hAnsi="Arial" w:cs="Arial"/>
          <w:sz w:val="22"/>
          <w:szCs w:val="22"/>
        </w:rPr>
        <w:t>staw</w:t>
      </w:r>
      <w:r w:rsidR="00E23326" w:rsidRPr="000A690D">
        <w:rPr>
          <w:rFonts w:ascii="Arial" w:hAnsi="Arial" w:cs="Arial"/>
          <w:sz w:val="22"/>
          <w:szCs w:val="22"/>
        </w:rPr>
        <w:t>y*</w:t>
      </w:r>
      <w:r w:rsidR="000F202A" w:rsidRPr="000A690D">
        <w:rPr>
          <w:rFonts w:ascii="Arial" w:hAnsi="Arial" w:cs="Arial"/>
          <w:sz w:val="22"/>
          <w:szCs w:val="22"/>
        </w:rPr>
        <w:t xml:space="preserve"> do wystawienia faktury</w:t>
      </w:r>
      <w:r w:rsidRPr="000A690D">
        <w:rPr>
          <w:rFonts w:ascii="Arial" w:hAnsi="Arial" w:cs="Arial"/>
          <w:sz w:val="22"/>
          <w:szCs w:val="22"/>
        </w:rPr>
        <w:t xml:space="preserve"> zgodnie z warunkami </w:t>
      </w:r>
      <w:r w:rsidR="00C67DFD">
        <w:rPr>
          <w:rFonts w:ascii="Arial" w:hAnsi="Arial" w:cs="Arial"/>
          <w:sz w:val="22"/>
          <w:szCs w:val="22"/>
        </w:rPr>
        <w:t>U</w:t>
      </w:r>
      <w:r w:rsidRPr="000A690D">
        <w:rPr>
          <w:rFonts w:ascii="Arial" w:hAnsi="Arial" w:cs="Arial"/>
          <w:sz w:val="22"/>
          <w:szCs w:val="22"/>
        </w:rPr>
        <w:t>mowy.</w:t>
      </w:r>
    </w:p>
    <w:p w14:paraId="7D402606" w14:textId="72687A2F" w:rsidR="004841D6" w:rsidRDefault="004841D6" w:rsidP="00C67DFD">
      <w:pPr>
        <w:pStyle w:val="Akapitzlist"/>
        <w:numPr>
          <w:ilvl w:val="6"/>
          <w:numId w:val="17"/>
        </w:numPr>
        <w:tabs>
          <w:tab w:val="clear" w:pos="2520"/>
          <w:tab w:val="num" w:pos="567"/>
        </w:tabs>
        <w:spacing w:before="6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A690D">
        <w:rPr>
          <w:rFonts w:ascii="Arial" w:hAnsi="Arial" w:cs="Arial"/>
          <w:sz w:val="22"/>
          <w:szCs w:val="22"/>
        </w:rPr>
        <w:t xml:space="preserve">Protokół został sporządzony w dwóch jednobrzmiących egzemplarzach po jednym dla każdej </w:t>
      </w:r>
      <w:r w:rsidRPr="00C67DFD">
        <w:rPr>
          <w:rFonts w:ascii="Arial" w:hAnsi="Arial" w:cs="Arial"/>
          <w:sz w:val="22"/>
          <w:szCs w:val="22"/>
        </w:rPr>
        <w:t>ze Stron</w:t>
      </w:r>
      <w:r w:rsidR="00592446">
        <w:rPr>
          <w:rFonts w:ascii="Arial" w:hAnsi="Arial" w:cs="Arial"/>
          <w:sz w:val="22"/>
          <w:szCs w:val="22"/>
        </w:rPr>
        <w:t>/ w jednym egzemplarzu podpisanym elektronicznie</w:t>
      </w:r>
      <w:r w:rsidRPr="00C67DFD">
        <w:rPr>
          <w:rFonts w:ascii="Arial" w:hAnsi="Arial" w:cs="Arial"/>
          <w:sz w:val="22"/>
          <w:szCs w:val="22"/>
        </w:rPr>
        <w:t>.</w:t>
      </w:r>
    </w:p>
    <w:p w14:paraId="20FFA15A" w14:textId="77777777" w:rsidR="00C67DFD" w:rsidRPr="00C67DFD" w:rsidRDefault="00C67DFD" w:rsidP="00C67DFD">
      <w:pPr>
        <w:pStyle w:val="Akapitzlist"/>
        <w:spacing w:before="6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9DDC633" w14:textId="77777777" w:rsidR="004841D6" w:rsidRPr="00C67DFD" w:rsidRDefault="00C67DFD" w:rsidP="00E23326">
      <w:pPr>
        <w:spacing w:before="60" w:after="120" w:line="360" w:lineRule="auto"/>
        <w:rPr>
          <w:rFonts w:ascii="Arial" w:hAnsi="Arial" w:cs="Arial"/>
          <w:sz w:val="18"/>
          <w:szCs w:val="18"/>
        </w:rPr>
      </w:pPr>
      <w:r w:rsidRPr="00C67DFD">
        <w:rPr>
          <w:rFonts w:ascii="Arial" w:hAnsi="Arial" w:cs="Arial"/>
          <w:sz w:val="18"/>
          <w:szCs w:val="18"/>
        </w:rPr>
        <w:t xml:space="preserve">* </w:t>
      </w:r>
      <w:r w:rsidR="00E23326" w:rsidRPr="00C67DFD">
        <w:rPr>
          <w:rFonts w:ascii="Arial" w:hAnsi="Arial" w:cs="Arial"/>
          <w:sz w:val="18"/>
          <w:szCs w:val="18"/>
        </w:rPr>
        <w:t>niepotrzebne skreślić</w:t>
      </w:r>
    </w:p>
    <w:tbl>
      <w:tblPr>
        <w:tblW w:w="979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8"/>
        <w:gridCol w:w="5187"/>
      </w:tblGrid>
      <w:tr w:rsidR="004841D6" w:rsidRPr="000A690D" w14:paraId="04D6C9F4" w14:textId="77777777" w:rsidTr="01DEFC00">
        <w:tc>
          <w:tcPr>
            <w:tcW w:w="4608" w:type="dxa"/>
          </w:tcPr>
          <w:p w14:paraId="1C095777" w14:textId="77777777" w:rsidR="00E23326" w:rsidRPr="000A690D" w:rsidRDefault="00E23326" w:rsidP="00411735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6D27E7" w14:textId="77777777" w:rsidR="004841D6" w:rsidRPr="0040154A" w:rsidRDefault="004841D6" w:rsidP="0040154A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154A">
              <w:rPr>
                <w:rFonts w:ascii="Arial" w:hAnsi="Arial" w:cs="Arial"/>
                <w:b/>
                <w:bCs/>
                <w:sz w:val="22"/>
                <w:szCs w:val="22"/>
              </w:rPr>
              <w:t>Strona odbierająca:</w:t>
            </w:r>
          </w:p>
          <w:p w14:paraId="4FA0A12F" w14:textId="77777777" w:rsidR="004841D6" w:rsidRPr="000A690D" w:rsidRDefault="004841D6" w:rsidP="00411735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05460DD" w14:textId="77777777" w:rsidR="004841D6" w:rsidRPr="000A690D" w:rsidRDefault="004841D6" w:rsidP="000C50ED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A690D">
              <w:rPr>
                <w:rFonts w:ascii="Arial" w:hAnsi="Arial" w:cs="Arial"/>
                <w:sz w:val="22"/>
                <w:szCs w:val="22"/>
              </w:rPr>
              <w:t>.........................................</w:t>
            </w:r>
          </w:p>
        </w:tc>
        <w:tc>
          <w:tcPr>
            <w:tcW w:w="5187" w:type="dxa"/>
          </w:tcPr>
          <w:p w14:paraId="2014E17E" w14:textId="77777777" w:rsidR="004841D6" w:rsidRPr="000A690D" w:rsidRDefault="004841D6" w:rsidP="00411735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1B6521" w14:textId="77777777" w:rsidR="004841D6" w:rsidRPr="0040154A" w:rsidRDefault="004841D6" w:rsidP="0040154A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ind w:left="7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154A">
              <w:rPr>
                <w:rFonts w:ascii="Arial" w:hAnsi="Arial" w:cs="Arial"/>
                <w:b/>
                <w:bCs/>
                <w:sz w:val="22"/>
                <w:szCs w:val="22"/>
              </w:rPr>
              <w:t>Strona przekazująca:</w:t>
            </w:r>
          </w:p>
          <w:p w14:paraId="22039255" w14:textId="77777777" w:rsidR="004841D6" w:rsidRPr="000A690D" w:rsidRDefault="004841D6" w:rsidP="00411735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E119D91" w14:textId="77777777" w:rsidR="004841D6" w:rsidRPr="000A690D" w:rsidRDefault="004841D6" w:rsidP="00411735">
            <w:pPr>
              <w:overflowPunct w:val="0"/>
              <w:autoSpaceDE w:val="0"/>
              <w:autoSpaceDN w:val="0"/>
              <w:adjustRightInd w:val="0"/>
              <w:spacing w:before="60" w:after="120" w:line="360" w:lineRule="auto"/>
              <w:ind w:left="7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A690D">
              <w:rPr>
                <w:rFonts w:ascii="Arial" w:hAnsi="Arial" w:cs="Arial"/>
                <w:sz w:val="22"/>
                <w:szCs w:val="22"/>
              </w:rPr>
              <w:t>.........................................</w:t>
            </w:r>
          </w:p>
        </w:tc>
      </w:tr>
    </w:tbl>
    <w:p w14:paraId="3F0E35EF" w14:textId="77777777" w:rsidR="004841D6" w:rsidRPr="000A690D" w:rsidRDefault="004841D6" w:rsidP="004841D6">
      <w:pPr>
        <w:rPr>
          <w:rFonts w:ascii="Arial" w:hAnsi="Arial" w:cs="Arial"/>
          <w:sz w:val="22"/>
          <w:szCs w:val="22"/>
        </w:rPr>
      </w:pPr>
    </w:p>
    <w:p w14:paraId="1F37F6AE" w14:textId="77777777" w:rsidR="000A690D" w:rsidRPr="000A690D" w:rsidRDefault="000A690D">
      <w:pPr>
        <w:rPr>
          <w:rFonts w:ascii="Arial" w:hAnsi="Arial" w:cs="Arial"/>
          <w:sz w:val="22"/>
          <w:szCs w:val="22"/>
        </w:rPr>
      </w:pPr>
    </w:p>
    <w:sectPr w:rsidR="000A690D" w:rsidRPr="000A690D" w:rsidSect="004015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8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B494A" w14:textId="77777777" w:rsidR="00214E6C" w:rsidRDefault="00214E6C" w:rsidP="004841D6">
      <w:r>
        <w:separator/>
      </w:r>
    </w:p>
  </w:endnote>
  <w:endnote w:type="continuationSeparator" w:id="0">
    <w:p w14:paraId="227B6A25" w14:textId="77777777" w:rsidR="00214E6C" w:rsidRDefault="00214E6C" w:rsidP="0048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9607E" w14:textId="77777777" w:rsidR="00C13488" w:rsidRDefault="00C134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8"/>
      </w:rPr>
      <w:id w:val="106683562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BFF828E" w14:textId="13CD0FD3" w:rsidR="001C3A48" w:rsidRPr="00374163" w:rsidRDefault="001C3A48" w:rsidP="00374163">
            <w:pPr>
              <w:pStyle w:val="Stopka"/>
              <w:jc w:val="right"/>
              <w:rPr>
                <w:rFonts w:ascii="Arial" w:hAnsi="Arial" w:cs="Arial"/>
                <w:sz w:val="16"/>
                <w:szCs w:val="18"/>
              </w:rPr>
            </w:pPr>
            <w:r w:rsidRPr="00374163">
              <w:rPr>
                <w:rFonts w:ascii="Arial" w:hAnsi="Arial" w:cs="Arial"/>
                <w:sz w:val="16"/>
                <w:szCs w:val="18"/>
              </w:rPr>
              <w:t>Strona</w:t>
            </w:r>
            <w:r w:rsidR="00374163" w:rsidRPr="00374163">
              <w:rPr>
                <w:rFonts w:ascii="Arial" w:hAnsi="Arial" w:cs="Arial"/>
                <w:sz w:val="16"/>
                <w:szCs w:val="18"/>
              </w:rPr>
              <w:t xml:space="preserve"> |</w:t>
            </w:r>
            <w:r w:rsidRPr="00374163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171854" w:rsidRPr="00374163">
              <w:rPr>
                <w:rFonts w:ascii="Arial" w:hAnsi="Arial" w:cs="Arial"/>
                <w:b/>
                <w:bCs/>
                <w:sz w:val="16"/>
                <w:szCs w:val="18"/>
              </w:rPr>
              <w:fldChar w:fldCharType="begin"/>
            </w:r>
            <w:r w:rsidRPr="00374163">
              <w:rPr>
                <w:rFonts w:ascii="Arial" w:hAnsi="Arial" w:cs="Arial"/>
                <w:b/>
                <w:bCs/>
                <w:sz w:val="16"/>
                <w:szCs w:val="18"/>
              </w:rPr>
              <w:instrText>PAGE</w:instrText>
            </w:r>
            <w:r w:rsidR="00171854" w:rsidRPr="00374163">
              <w:rPr>
                <w:rFonts w:ascii="Arial" w:hAnsi="Arial" w:cs="Arial"/>
                <w:b/>
                <w:bCs/>
                <w:sz w:val="16"/>
                <w:szCs w:val="18"/>
              </w:rPr>
              <w:fldChar w:fldCharType="separate"/>
            </w:r>
            <w:r w:rsidR="00156703">
              <w:rPr>
                <w:rFonts w:ascii="Arial" w:hAnsi="Arial" w:cs="Arial"/>
                <w:b/>
                <w:bCs/>
                <w:noProof/>
                <w:sz w:val="16"/>
                <w:szCs w:val="18"/>
              </w:rPr>
              <w:t>1</w:t>
            </w:r>
            <w:r w:rsidR="00171854" w:rsidRPr="00374163">
              <w:rPr>
                <w:rFonts w:ascii="Arial" w:hAnsi="Arial" w:cs="Arial"/>
                <w:b/>
                <w:bCs/>
                <w:sz w:val="16"/>
                <w:szCs w:val="18"/>
              </w:rPr>
              <w:fldChar w:fldCharType="end"/>
            </w:r>
            <w:r w:rsidRPr="00374163">
              <w:rPr>
                <w:rFonts w:ascii="Arial" w:hAnsi="Arial" w:cs="Arial"/>
                <w:sz w:val="16"/>
                <w:szCs w:val="18"/>
              </w:rPr>
              <w:t xml:space="preserve"> z </w:t>
            </w:r>
            <w:r w:rsidR="00171854" w:rsidRPr="00374163">
              <w:rPr>
                <w:rFonts w:ascii="Arial" w:hAnsi="Arial" w:cs="Arial"/>
                <w:b/>
                <w:bCs/>
                <w:sz w:val="16"/>
                <w:szCs w:val="18"/>
              </w:rPr>
              <w:fldChar w:fldCharType="begin"/>
            </w:r>
            <w:r w:rsidRPr="00374163">
              <w:rPr>
                <w:rFonts w:ascii="Arial" w:hAnsi="Arial" w:cs="Arial"/>
                <w:b/>
                <w:bCs/>
                <w:sz w:val="16"/>
                <w:szCs w:val="18"/>
              </w:rPr>
              <w:instrText>NUMPAGES</w:instrText>
            </w:r>
            <w:r w:rsidR="00171854" w:rsidRPr="00374163">
              <w:rPr>
                <w:rFonts w:ascii="Arial" w:hAnsi="Arial" w:cs="Arial"/>
                <w:b/>
                <w:bCs/>
                <w:sz w:val="16"/>
                <w:szCs w:val="18"/>
              </w:rPr>
              <w:fldChar w:fldCharType="separate"/>
            </w:r>
            <w:r w:rsidR="00156703">
              <w:rPr>
                <w:rFonts w:ascii="Arial" w:hAnsi="Arial" w:cs="Arial"/>
                <w:b/>
                <w:bCs/>
                <w:noProof/>
                <w:sz w:val="16"/>
                <w:szCs w:val="18"/>
              </w:rPr>
              <w:t>1</w:t>
            </w:r>
            <w:r w:rsidR="00171854" w:rsidRPr="00374163">
              <w:rPr>
                <w:rFonts w:ascii="Arial" w:hAnsi="Arial" w:cs="Arial"/>
                <w:b/>
                <w:bCs/>
                <w:sz w:val="16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A42C6" w14:textId="77777777" w:rsidR="00C13488" w:rsidRDefault="00C134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BECA2" w14:textId="77777777" w:rsidR="00214E6C" w:rsidRDefault="00214E6C" w:rsidP="004841D6">
      <w:r>
        <w:separator/>
      </w:r>
    </w:p>
  </w:footnote>
  <w:footnote w:type="continuationSeparator" w:id="0">
    <w:p w14:paraId="157C1E9E" w14:textId="77777777" w:rsidR="00214E6C" w:rsidRDefault="00214E6C" w:rsidP="0048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082DA" w14:textId="77777777" w:rsidR="00C13488" w:rsidRDefault="00C134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DE548" w14:textId="0699DA0F" w:rsidR="00000B90" w:rsidRPr="0040154A" w:rsidRDefault="00374163">
    <w:pPr>
      <w:pBdr>
        <w:bottom w:val="single" w:sz="12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40154A">
      <w:rPr>
        <w:rFonts w:ascii="Arial" w:hAnsi="Arial" w:cs="Arial"/>
        <w:sz w:val="16"/>
        <w:szCs w:val="16"/>
      </w:rPr>
      <w:t xml:space="preserve">Załącznik nr </w:t>
    </w:r>
    <w:r w:rsidR="01DEFC00" w:rsidRPr="0040154A">
      <w:rPr>
        <w:rFonts w:ascii="Arial" w:hAnsi="Arial" w:cs="Arial"/>
        <w:sz w:val="16"/>
        <w:szCs w:val="16"/>
      </w:rPr>
      <w:t>3</w:t>
    </w:r>
    <w:r w:rsidR="003B0B51" w:rsidRPr="0040154A">
      <w:rPr>
        <w:rFonts w:ascii="Arial" w:hAnsi="Arial" w:cs="Arial"/>
        <w:sz w:val="16"/>
        <w:szCs w:val="16"/>
      </w:rPr>
      <w:t xml:space="preserve"> </w:t>
    </w:r>
    <w:r w:rsidR="00664C71" w:rsidRPr="0040154A">
      <w:rPr>
        <w:rFonts w:ascii="Arial" w:hAnsi="Arial" w:cs="Arial"/>
        <w:sz w:val="16"/>
        <w:szCs w:val="16"/>
      </w:rPr>
      <w:t>do Umowy – Wzór protokołu Odbioru</w:t>
    </w:r>
  </w:p>
  <w:p w14:paraId="3C51B3BA" w14:textId="77777777" w:rsidR="00374163" w:rsidRPr="00374163" w:rsidRDefault="00374163" w:rsidP="00374163">
    <w:pPr>
      <w:tabs>
        <w:tab w:val="center" w:pos="4536"/>
        <w:tab w:val="right" w:pos="9072"/>
      </w:tabs>
      <w:jc w:val="right"/>
      <w:rPr>
        <w:rFonts w:ascii="Arial" w:hAnsi="Arial" w:cs="Arial"/>
        <w:sz w:val="12"/>
        <w:szCs w:val="18"/>
      </w:rPr>
    </w:pPr>
  </w:p>
  <w:p w14:paraId="2568C5BB" w14:textId="77777777" w:rsidR="00000B90" w:rsidRPr="00374163" w:rsidRDefault="00000B90" w:rsidP="00374163">
    <w:pPr>
      <w:pStyle w:val="Nagwek"/>
      <w:jc w:val="right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7B00A" w14:textId="77777777" w:rsidR="00C13488" w:rsidRDefault="00C13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FB58B1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E32B8"/>
    <w:multiLevelType w:val="hybridMultilevel"/>
    <w:tmpl w:val="3354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D7D62"/>
    <w:multiLevelType w:val="hybridMultilevel"/>
    <w:tmpl w:val="DC040AA2"/>
    <w:lvl w:ilvl="0" w:tplc="F1EEFF9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26175"/>
    <w:multiLevelType w:val="hybridMultilevel"/>
    <w:tmpl w:val="08089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96945"/>
    <w:multiLevelType w:val="hybridMultilevel"/>
    <w:tmpl w:val="9D380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DD2EB0"/>
    <w:multiLevelType w:val="hybridMultilevel"/>
    <w:tmpl w:val="ABE85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B7B03"/>
    <w:multiLevelType w:val="hybridMultilevel"/>
    <w:tmpl w:val="87843990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420A12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864934"/>
    <w:multiLevelType w:val="hybridMultilevel"/>
    <w:tmpl w:val="2DBC0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92"/>
    <w:multiLevelType w:val="hybridMultilevel"/>
    <w:tmpl w:val="3FF4CDD4"/>
    <w:lvl w:ilvl="0" w:tplc="6420A12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09797E"/>
    <w:multiLevelType w:val="multilevel"/>
    <w:tmpl w:val="A4C23AAA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Letter"/>
      <w:lvlText w:val="%3)"/>
      <w:lvlJc w:val="left"/>
      <w:pPr>
        <w:tabs>
          <w:tab w:val="num" w:pos="0"/>
        </w:tabs>
      </w:pPr>
    </w:lvl>
    <w:lvl w:ilvl="3">
      <w:start w:val="1"/>
      <w:numFmt w:val="lowerLetter"/>
      <w:lvlText w:val="%4)"/>
      <w:lvlJc w:val="left"/>
      <w:pPr>
        <w:tabs>
          <w:tab w:val="num" w:pos="0"/>
        </w:tabs>
      </w:pPr>
    </w:lvl>
    <w:lvl w:ilvl="4">
      <w:start w:val="1"/>
      <w:numFmt w:val="lowerLetter"/>
      <w:lvlText w:val="%5)"/>
      <w:lvlJc w:val="left"/>
      <w:pPr>
        <w:tabs>
          <w:tab w:val="num" w:pos="0"/>
        </w:tabs>
      </w:pPr>
    </w:lvl>
    <w:lvl w:ilvl="5">
      <w:start w:val="1"/>
      <w:numFmt w:val="lowerLetter"/>
      <w:lvlText w:val="%6)"/>
      <w:lvlJc w:val="left"/>
      <w:pPr>
        <w:tabs>
          <w:tab w:val="num" w:pos="0"/>
        </w:tabs>
      </w:pPr>
    </w:lvl>
    <w:lvl w:ilvl="6">
      <w:start w:val="1"/>
      <w:numFmt w:val="lowerLetter"/>
      <w:lvlText w:val="%7)"/>
      <w:lvlJc w:val="left"/>
      <w:pPr>
        <w:tabs>
          <w:tab w:val="num" w:pos="0"/>
        </w:tabs>
      </w:pPr>
    </w:lvl>
    <w:lvl w:ilvl="7">
      <w:start w:val="1"/>
      <w:numFmt w:val="lowerLetter"/>
      <w:lvlText w:val="%8)"/>
      <w:lvlJc w:val="left"/>
      <w:pPr>
        <w:tabs>
          <w:tab w:val="num" w:pos="0"/>
        </w:tabs>
      </w:pPr>
    </w:lvl>
    <w:lvl w:ilvl="8">
      <w:start w:val="1"/>
      <w:numFmt w:val="lowerLetter"/>
      <w:lvlText w:val="%9)"/>
      <w:lvlJc w:val="left"/>
      <w:pPr>
        <w:tabs>
          <w:tab w:val="num" w:pos="0"/>
        </w:tabs>
      </w:pPr>
    </w:lvl>
  </w:abstractNum>
  <w:abstractNum w:abstractNumId="1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53302"/>
    <w:multiLevelType w:val="hybridMultilevel"/>
    <w:tmpl w:val="528055A4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CDD5B24"/>
    <w:multiLevelType w:val="hybridMultilevel"/>
    <w:tmpl w:val="52C25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0A6786"/>
    <w:multiLevelType w:val="multilevel"/>
    <w:tmpl w:val="1B724EA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4" w15:restartNumberingAfterBreak="0">
    <w:nsid w:val="688E5F2C"/>
    <w:multiLevelType w:val="hybridMultilevel"/>
    <w:tmpl w:val="B066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AF4A85"/>
    <w:multiLevelType w:val="hybridMultilevel"/>
    <w:tmpl w:val="08727804"/>
    <w:lvl w:ilvl="0" w:tplc="6420A126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784"/>
        </w:tabs>
        <w:ind w:left="784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92619">
    <w:abstractNumId w:val="3"/>
  </w:num>
  <w:num w:numId="2" w16cid:durableId="1301882081">
    <w:abstractNumId w:val="20"/>
  </w:num>
  <w:num w:numId="3" w16cid:durableId="721754988">
    <w:abstractNumId w:val="9"/>
  </w:num>
  <w:num w:numId="4" w16cid:durableId="1065647272">
    <w:abstractNumId w:val="13"/>
  </w:num>
  <w:num w:numId="5" w16cid:durableId="685064047">
    <w:abstractNumId w:val="11"/>
  </w:num>
  <w:num w:numId="6" w16cid:durableId="484396600">
    <w:abstractNumId w:val="5"/>
  </w:num>
  <w:num w:numId="7" w16cid:durableId="198931049">
    <w:abstractNumId w:val="6"/>
  </w:num>
  <w:num w:numId="8" w16cid:durableId="1418285301">
    <w:abstractNumId w:val="22"/>
  </w:num>
  <w:num w:numId="9" w16cid:durableId="2094624890">
    <w:abstractNumId w:val="14"/>
  </w:num>
  <w:num w:numId="10" w16cid:durableId="1670063019">
    <w:abstractNumId w:val="19"/>
  </w:num>
  <w:num w:numId="11" w16cid:durableId="1563834335">
    <w:abstractNumId w:val="30"/>
  </w:num>
  <w:num w:numId="12" w16cid:durableId="1880387031">
    <w:abstractNumId w:val="8"/>
  </w:num>
  <w:num w:numId="13" w16cid:durableId="16933636">
    <w:abstractNumId w:val="2"/>
  </w:num>
  <w:num w:numId="14" w16cid:durableId="598870928">
    <w:abstractNumId w:val="0"/>
  </w:num>
  <w:num w:numId="15" w16cid:durableId="1925411537">
    <w:abstractNumId w:val="1"/>
  </w:num>
  <w:num w:numId="16" w16cid:durableId="1085958596">
    <w:abstractNumId w:val="18"/>
  </w:num>
  <w:num w:numId="17" w16cid:durableId="1902209105">
    <w:abstractNumId w:val="23"/>
  </w:num>
  <w:num w:numId="18" w16cid:durableId="131141905">
    <w:abstractNumId w:val="27"/>
  </w:num>
  <w:num w:numId="19" w16cid:durableId="1028601360">
    <w:abstractNumId w:val="17"/>
  </w:num>
  <w:num w:numId="20" w16cid:durableId="682364453">
    <w:abstractNumId w:val="29"/>
  </w:num>
  <w:num w:numId="21" w16cid:durableId="1375227600">
    <w:abstractNumId w:val="26"/>
  </w:num>
  <w:num w:numId="22" w16cid:durableId="1381635768">
    <w:abstractNumId w:val="21"/>
  </w:num>
  <w:num w:numId="23" w16cid:durableId="397747166">
    <w:abstractNumId w:val="10"/>
  </w:num>
  <w:num w:numId="24" w16cid:durableId="1179465625">
    <w:abstractNumId w:val="24"/>
  </w:num>
  <w:num w:numId="25" w16cid:durableId="640694180">
    <w:abstractNumId w:val="4"/>
  </w:num>
  <w:num w:numId="26" w16cid:durableId="1489783998">
    <w:abstractNumId w:val="16"/>
  </w:num>
  <w:num w:numId="27" w16cid:durableId="1938249627">
    <w:abstractNumId w:val="12"/>
  </w:num>
  <w:num w:numId="28" w16cid:durableId="2027751456">
    <w:abstractNumId w:val="28"/>
  </w:num>
  <w:num w:numId="29" w16cid:durableId="1663270361">
    <w:abstractNumId w:val="25"/>
  </w:num>
  <w:num w:numId="30" w16cid:durableId="1693526972">
    <w:abstractNumId w:val="15"/>
  </w:num>
  <w:num w:numId="31" w16cid:durableId="6386103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1D6"/>
    <w:rsid w:val="00000B90"/>
    <w:rsid w:val="0004686A"/>
    <w:rsid w:val="00074898"/>
    <w:rsid w:val="000A690D"/>
    <w:rsid w:val="000C50ED"/>
    <w:rsid w:val="000F202A"/>
    <w:rsid w:val="00152102"/>
    <w:rsid w:val="00156703"/>
    <w:rsid w:val="001575FD"/>
    <w:rsid w:val="00171854"/>
    <w:rsid w:val="0019688F"/>
    <w:rsid w:val="001C14F2"/>
    <w:rsid w:val="001C3A48"/>
    <w:rsid w:val="001E44E3"/>
    <w:rsid w:val="00214E6C"/>
    <w:rsid w:val="00222A37"/>
    <w:rsid w:val="0022739D"/>
    <w:rsid w:val="0023410A"/>
    <w:rsid w:val="00251CBF"/>
    <w:rsid w:val="002C38FC"/>
    <w:rsid w:val="002D1573"/>
    <w:rsid w:val="003341BC"/>
    <w:rsid w:val="003519A8"/>
    <w:rsid w:val="003519BC"/>
    <w:rsid w:val="003651AD"/>
    <w:rsid w:val="00374163"/>
    <w:rsid w:val="0038654D"/>
    <w:rsid w:val="003B0B51"/>
    <w:rsid w:val="0040154A"/>
    <w:rsid w:val="00460CB9"/>
    <w:rsid w:val="004841D6"/>
    <w:rsid w:val="004961E5"/>
    <w:rsid w:val="005204E3"/>
    <w:rsid w:val="0058238C"/>
    <w:rsid w:val="00592446"/>
    <w:rsid w:val="00620362"/>
    <w:rsid w:val="00634EC8"/>
    <w:rsid w:val="00664C71"/>
    <w:rsid w:val="00673DBE"/>
    <w:rsid w:val="006C7C12"/>
    <w:rsid w:val="006E4657"/>
    <w:rsid w:val="00726790"/>
    <w:rsid w:val="007532DA"/>
    <w:rsid w:val="007818F0"/>
    <w:rsid w:val="00794CBF"/>
    <w:rsid w:val="008806AB"/>
    <w:rsid w:val="00884D60"/>
    <w:rsid w:val="0094516E"/>
    <w:rsid w:val="009A7B75"/>
    <w:rsid w:val="009B020A"/>
    <w:rsid w:val="009F64BF"/>
    <w:rsid w:val="00A031AA"/>
    <w:rsid w:val="00A41483"/>
    <w:rsid w:val="00A566DB"/>
    <w:rsid w:val="00A60149"/>
    <w:rsid w:val="00AC14E1"/>
    <w:rsid w:val="00B51E3C"/>
    <w:rsid w:val="00BB5FC0"/>
    <w:rsid w:val="00C13488"/>
    <w:rsid w:val="00C61F0F"/>
    <w:rsid w:val="00C67DFD"/>
    <w:rsid w:val="00CB70E9"/>
    <w:rsid w:val="00CC433A"/>
    <w:rsid w:val="00CD10A1"/>
    <w:rsid w:val="00E23326"/>
    <w:rsid w:val="00E36D0C"/>
    <w:rsid w:val="00E62021"/>
    <w:rsid w:val="00F55671"/>
    <w:rsid w:val="00F614A9"/>
    <w:rsid w:val="00F74BEB"/>
    <w:rsid w:val="00FA6A70"/>
    <w:rsid w:val="00FF282A"/>
    <w:rsid w:val="00FF5360"/>
    <w:rsid w:val="01DEF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FAA53B"/>
  <w15:docId w15:val="{5B3B9164-E04F-49D9-9029-A45586BC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1D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4841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841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841D6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4841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41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1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1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4841D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</w:rPr>
  </w:style>
  <w:style w:type="paragraph" w:styleId="Lista">
    <w:name w:val="List"/>
    <w:basedOn w:val="Normalny"/>
    <w:rsid w:val="004841D6"/>
    <w:pPr>
      <w:ind w:left="283" w:hanging="283"/>
      <w:jc w:val="both"/>
    </w:pPr>
    <w:rPr>
      <w:rFonts w:ascii="Tahoma" w:hAnsi="Tahoma" w:cs="Tahoma"/>
      <w:sz w:val="22"/>
      <w:szCs w:val="22"/>
    </w:rPr>
  </w:style>
  <w:style w:type="paragraph" w:customStyle="1" w:styleId="TableHeading">
    <w:name w:val="Table Heading"/>
    <w:basedOn w:val="Normalny"/>
    <w:rsid w:val="004841D6"/>
    <w:pPr>
      <w:suppressLineNumbers/>
      <w:suppressAutoHyphens/>
      <w:jc w:val="center"/>
    </w:pPr>
    <w:rPr>
      <w:rFonts w:ascii="Arial" w:hAnsi="Arial" w:cs="Arial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1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1D6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0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1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43CEB6B8DABB479DFBBDE78E38526D" ma:contentTypeVersion="0" ma:contentTypeDescription="Utwórz nowy dokument." ma:contentTypeScope="" ma:versionID="49b76fbc19ea79c28ab1b0bcd4b8ee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b4630867d4d3a530c17fdac4bb0eb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1E246E-4977-4649-A865-55B4024BA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B2570C-03B8-494A-99E3-8257792A35A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2B1C9EE-D859-4F2B-8B18-8C005A3057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Okleja</dc:creator>
  <cp:lastModifiedBy>Wijas Emilia</cp:lastModifiedBy>
  <cp:revision>25</cp:revision>
  <cp:lastPrinted>2023-05-05T10:48:00Z</cp:lastPrinted>
  <dcterms:created xsi:type="dcterms:W3CDTF">2017-04-19T10:22:00Z</dcterms:created>
  <dcterms:modified xsi:type="dcterms:W3CDTF">2024-05-24T07:54:00Z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0x0101008243CEB6B8DABB479DFBBDE78E38526D</vt:lpwstr>
  </property>
  <property fmtid="{D5CDD505-2E9C-101B-9397-08002B2CF9AE}" pid="3" name="_dlc_DocIdItemGuid">
    <vt:lpwstr>ee51a130-eb87-45f3-85e0-61271f9f15bf</vt:lpwstr>
  </property>
  <property fmtid="{D5CDD505-2E9C-101B-9397-08002B2CF9AE}" pid="4" name="IsMyDocuments">
    <vt:bool>true</vt:bool>
  </property>
</Properties>
</file>